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77F" w:rsidRDefault="002D177F" w:rsidP="002D17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Załącznik nr 4 </w:t>
      </w:r>
    </w:p>
    <w:p w:rsidR="002D177F" w:rsidRDefault="002D177F" w:rsidP="002D177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WZÓR UMOWY</w:t>
      </w:r>
    </w:p>
    <w:p w:rsidR="002D177F" w:rsidRDefault="002D177F" w:rsidP="002D177F">
      <w:pPr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 w:rsidR="00036A45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marca 2026 r.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 Ostrowi Mazowieckiej pomiędzy:</w:t>
      </w:r>
    </w:p>
    <w:p w:rsidR="002D177F" w:rsidRDefault="002D177F" w:rsidP="002D177F">
      <w:pPr>
        <w:spacing w:after="12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Gminą Zaręby Kościelne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 siedzibą przy ul. Kowalskiej 14, 07-323 Zaręby Kościelne, reprezentowanym przez Wójta Gminy Zaręby Kościelne- Urszulę Wołosiewicz,</w:t>
      </w:r>
    </w:p>
    <w:p w:rsidR="002D177F" w:rsidRDefault="002D177F" w:rsidP="002D177F">
      <w:pPr>
        <w:spacing w:after="12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zwanym w dalszej treści umowy Zamawiającym,</w:t>
      </w:r>
    </w:p>
    <w:p w:rsidR="002D177F" w:rsidRDefault="002D177F" w:rsidP="002D177F">
      <w:pPr>
        <w:spacing w:after="12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przy kontrasygnacie Skarbnika Gminy – Agnieszki Rostkowskiej, </w:t>
      </w:r>
    </w:p>
    <w:p w:rsidR="002D177F" w:rsidRDefault="002D177F" w:rsidP="002D177F">
      <w:pPr>
        <w:spacing w:after="120" w:line="100" w:lineRule="atLeast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</w:p>
    <w:p w:rsidR="002D177F" w:rsidRDefault="002D177F" w:rsidP="002D177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 z siedzibą ……………………………….</w:t>
      </w:r>
    </w:p>
    <w:p w:rsidR="002D177F" w:rsidRDefault="002D177F" w:rsidP="002D177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NIP: </w:t>
      </w:r>
      <w:r>
        <w:rPr>
          <w:rFonts w:ascii="Source Sans Pro" w:eastAsia="Times New Roman" w:hAnsi="Source Sans Pro" w:cs="Times New Roman"/>
          <w:color w:val="373A3C"/>
          <w:sz w:val="23"/>
          <w:szCs w:val="24"/>
        </w:rPr>
        <w:t xml:space="preserve">              </w:t>
      </w:r>
      <w:r>
        <w:rPr>
          <w:rFonts w:ascii="Source Sans Pro" w:eastAsia="Times New Roman" w:hAnsi="Source Sans Pro" w:cs="Times New Roman"/>
          <w:color w:val="373A3C"/>
          <w:sz w:val="23"/>
          <w:szCs w:val="24"/>
        </w:rPr>
        <w:tab/>
      </w:r>
      <w:r>
        <w:rPr>
          <w:rFonts w:ascii="Source Sans Pro" w:eastAsia="Times New Roman" w:hAnsi="Source Sans Pro" w:cs="Times New Roman"/>
          <w:color w:val="373A3C"/>
          <w:sz w:val="23"/>
          <w:szCs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REGON: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KRS:</w:t>
      </w:r>
    </w:p>
    <w:p w:rsidR="002D177F" w:rsidRDefault="002D177F" w:rsidP="002D177F">
      <w:pPr>
        <w:tabs>
          <w:tab w:val="left" w:pos="426"/>
          <w:tab w:val="left" w:pos="709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zwaną w dalszej treści umowy Wykonawcą </w:t>
      </w:r>
    </w:p>
    <w:p w:rsidR="002D177F" w:rsidRDefault="002D177F" w:rsidP="002D177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reprezentowaną przez: </w:t>
      </w:r>
    </w:p>
    <w:p w:rsidR="002D177F" w:rsidRDefault="002D177F" w:rsidP="0010616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…………………………………….</w:t>
      </w:r>
    </w:p>
    <w:p w:rsidR="0010616D" w:rsidRDefault="0010616D" w:rsidP="0010616D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77F" w:rsidRDefault="002D177F" w:rsidP="002D177F">
      <w:pPr>
        <w:tabs>
          <w:tab w:val="left" w:pos="426"/>
          <w:tab w:val="left" w:pos="709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</w:tabs>
        <w:spacing w:after="0" w:line="100" w:lineRule="atLeast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1.</w:t>
      </w:r>
    </w:p>
    <w:p w:rsidR="002D177F" w:rsidRDefault="002D177F" w:rsidP="002D177F">
      <w:pPr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Zamawiający zleca, a Wykonawca zobowiązuje się do realizacji przedmiotu zamówienia pod nazwą: </w:t>
      </w:r>
      <w:r w:rsidRPr="00543143">
        <w:rPr>
          <w:rFonts w:ascii="Times New Roman" w:eastAsia="Times New Roman" w:hAnsi="Times New Roman" w:cs="Times New Roman"/>
          <w:spacing w:val="-2"/>
          <w:sz w:val="24"/>
          <w:szCs w:val="24"/>
        </w:rPr>
        <w:t>„</w:t>
      </w:r>
      <w:r w:rsidR="00543143" w:rsidRPr="00543143">
        <w:rPr>
          <w:rFonts w:ascii="Times New Roman" w:hAnsi="Times New Roman" w:cs="Times New Roman"/>
          <w:bCs/>
          <w:sz w:val="24"/>
          <w:szCs w:val="24"/>
        </w:rPr>
        <w:t>Świadczenie usług konserwatorskich w budynkach i obiektach będących własnością Gminy oraz utrzymania zieleni na terenie Gminy Zaręby Kościelne</w:t>
      </w:r>
      <w:r w:rsidRPr="00543143">
        <w:rPr>
          <w:rFonts w:ascii="Times New Roman" w:eastAsia="Times New Roman" w:hAnsi="Times New Roman" w:cs="Times New Roman"/>
          <w:spacing w:val="-2"/>
          <w:sz w:val="24"/>
          <w:szCs w:val="24"/>
        </w:rPr>
        <w:t>”</w:t>
      </w:r>
      <w:r w:rsidR="00BA68C1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2D177F" w:rsidRDefault="002D177F" w:rsidP="002D177F">
      <w:pPr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Wykonanie ww. usług polega na wykonywaniu prac konserwacyjnych i naprawczych </w:t>
      </w:r>
      <w:r w:rsidR="000A3E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   w budynkach i obiektach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na terenie </w:t>
      </w:r>
      <w:r w:rsidR="000A3E4C">
        <w:rPr>
          <w:rFonts w:ascii="Times New Roman" w:eastAsia="Times New Roman" w:hAnsi="Times New Roman" w:cs="Times New Roman"/>
          <w:spacing w:val="-2"/>
          <w:sz w:val="24"/>
          <w:szCs w:val="24"/>
        </w:rPr>
        <w:t>Gminy Zaręby Kościelne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oraz utrzymani</w:t>
      </w:r>
      <w:r w:rsidR="000A3E4C">
        <w:rPr>
          <w:rFonts w:ascii="Times New Roman" w:eastAsia="Times New Roman" w:hAnsi="Times New Roman" w:cs="Times New Roman"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porządku</w:t>
      </w:r>
      <w:r w:rsidR="000A3E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i estetyki terenów zewnętrznych </w:t>
      </w:r>
      <w:r w:rsidR="000A3E4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– zgodnie z opisem w zapytaniu ofertowym. </w:t>
      </w:r>
    </w:p>
    <w:p w:rsidR="002D177F" w:rsidRDefault="002D177F" w:rsidP="002D177F">
      <w:pPr>
        <w:pStyle w:val="Akapitzlist1"/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177F" w:rsidRDefault="002D177F" w:rsidP="002D177F">
      <w:pPr>
        <w:numPr>
          <w:ilvl w:val="0"/>
          <w:numId w:val="1"/>
        </w:num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Zgodnie z art. 95 ustawy, Zamawiający wymaga zatrudnienia przez Wykonawcę lub Podwykonawcę, na podstawie umowy o pracę osób wykonujących czynności </w:t>
      </w:r>
      <w:r w:rsidR="001E015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za zakresu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usług konserwatorskich</w:t>
      </w:r>
      <w:r w:rsidR="001E01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i utrzymania zieleni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. W celu weryfikacji zatrudnienia, przez Wykonawcę lub Podwykonawcę, na podstawie umowy o pracę, osób wykonujących wskazane powyżej czynności w zakresie realizacji zamówienia, Zamawiający może żądać w szczególności:</w:t>
      </w:r>
    </w:p>
    <w:p w:rsidR="002D177F" w:rsidRDefault="002D177F" w:rsidP="002D177F">
      <w:pPr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oświadczenia zatrudnionego pracownika,</w:t>
      </w:r>
    </w:p>
    <w:p w:rsidR="002D177F" w:rsidRDefault="002D177F" w:rsidP="002D177F">
      <w:pPr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oświadczenia Wykonawcy lub Podwykonawcy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 zatrudnieniu pracownika na podstawie umowy o pracę,</w:t>
      </w:r>
    </w:p>
    <w:p w:rsidR="002D177F" w:rsidRDefault="002D177F" w:rsidP="002D177F">
      <w:pPr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poświadczonej za zgodność z oryginałem kopii umowy o pracę zatrudnionego pracownika,</w:t>
      </w:r>
    </w:p>
    <w:p w:rsidR="002D177F" w:rsidRDefault="002D177F" w:rsidP="002D177F">
      <w:pPr>
        <w:numPr>
          <w:ilvl w:val="0"/>
          <w:numId w:val="2"/>
        </w:num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:rsidR="002D177F" w:rsidRDefault="002D177F" w:rsidP="002D177F">
      <w:pPr>
        <w:shd w:val="clear" w:color="auto" w:fill="FFFFFF"/>
        <w:tabs>
          <w:tab w:val="left" w:pos="283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77F" w:rsidRDefault="002D177F" w:rsidP="002D177F">
      <w:pPr>
        <w:shd w:val="clear" w:color="auto" w:fill="FFFFFF"/>
        <w:tabs>
          <w:tab w:val="left" w:pos="283"/>
        </w:tabs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2.</w:t>
      </w:r>
    </w:p>
    <w:p w:rsidR="002D177F" w:rsidRPr="00DA3619" w:rsidRDefault="002D177F" w:rsidP="00DA3619">
      <w:pPr>
        <w:numPr>
          <w:ilvl w:val="0"/>
          <w:numId w:val="3"/>
        </w:numPr>
        <w:tabs>
          <w:tab w:val="left" w:pos="360"/>
        </w:tabs>
        <w:spacing w:after="0" w:line="100" w:lineRule="atLeast"/>
        <w:ind w:left="36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Wykonawca zobowiązuje się wykonywać zadania z zakresu prac konserwatorskich </w:t>
      </w:r>
      <w:r w:rsidR="00FF3A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naprawczych -  przy pomocy sprzętu </w:t>
      </w:r>
      <w:r w:rsidR="00FF3A75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amawiającego, przy pomocy własnego personelu i pod nadzorem </w:t>
      </w:r>
      <w:r w:rsidR="00FF3A75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ykonawcy.</w:t>
      </w:r>
    </w:p>
    <w:p w:rsidR="002D177F" w:rsidRDefault="002D177F" w:rsidP="002D177F">
      <w:pPr>
        <w:numPr>
          <w:ilvl w:val="0"/>
          <w:numId w:val="3"/>
        </w:numPr>
        <w:spacing w:after="0" w:line="100" w:lineRule="atLeast"/>
        <w:ind w:left="36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Prace będące przedmiotem niniejszej umowy będą wykonywane w dni robocze</w:t>
      </w:r>
      <w:r w:rsidR="00DA3619">
        <w:rPr>
          <w:rFonts w:ascii="Times New Roman" w:eastAsia="Times New Roman" w:hAnsi="Times New Roman" w:cs="Times New Roman"/>
          <w:sz w:val="24"/>
          <w:szCs w:val="24"/>
        </w:rPr>
        <w:t xml:space="preserve"> oraz    </w:t>
      </w:r>
      <w:r w:rsidR="00F84CC0">
        <w:rPr>
          <w:rFonts w:ascii="Times New Roman" w:eastAsia="Times New Roman" w:hAnsi="Times New Roman" w:cs="Times New Roman"/>
          <w:sz w:val="24"/>
          <w:szCs w:val="24"/>
        </w:rPr>
        <w:t xml:space="preserve">zwłaszcza w przypadku awarii - </w:t>
      </w:r>
      <w:r w:rsidR="00DA3619">
        <w:rPr>
          <w:rFonts w:ascii="Times New Roman" w:eastAsia="Times New Roman" w:hAnsi="Times New Roman" w:cs="Times New Roman"/>
          <w:sz w:val="24"/>
          <w:szCs w:val="24"/>
        </w:rPr>
        <w:t>w razie potrzeby Zamawiającego w godzinach ustalanych na bieżąco z Zamawiającym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177F" w:rsidRDefault="002D177F" w:rsidP="002D177F">
      <w:pPr>
        <w:numPr>
          <w:ilvl w:val="0"/>
          <w:numId w:val="3"/>
        </w:numPr>
        <w:spacing w:after="0" w:line="100" w:lineRule="atLeast"/>
        <w:ind w:left="36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 przypadku </w:t>
      </w:r>
      <w:r w:rsidR="009E359F">
        <w:rPr>
          <w:rFonts w:ascii="Times New Roman" w:eastAsia="Times New Roman" w:hAnsi="Times New Roman" w:cs="Times New Roman"/>
          <w:sz w:val="24"/>
          <w:szCs w:val="24"/>
        </w:rPr>
        <w:t xml:space="preserve">planowania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pracy </w:t>
      </w:r>
      <w:r w:rsidR="009E359F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sz w:val="24"/>
          <w:szCs w:val="24"/>
        </w:rPr>
        <w:t>sobotę lub w niedzielę, Zamawiający powiadomi Wykonawcę o konieczności wykonania zadań z zakresu prac konserwatorskich</w:t>
      </w:r>
      <w:r w:rsidR="00527EE1">
        <w:rPr>
          <w:rFonts w:ascii="Times New Roman" w:eastAsia="Times New Roman" w:hAnsi="Times New Roman" w:cs="Times New Roman"/>
          <w:sz w:val="24"/>
          <w:szCs w:val="24"/>
        </w:rPr>
        <w:t xml:space="preserve"> i utrzymania zieleni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w wyżej wymienionych dniach, co najmniej na dwa dni przed terminem. </w:t>
      </w:r>
    </w:p>
    <w:p w:rsidR="002D177F" w:rsidRDefault="002D177F" w:rsidP="002D177F">
      <w:pPr>
        <w:shd w:val="clear" w:color="auto" w:fill="FFFFFF"/>
        <w:tabs>
          <w:tab w:val="left" w:pos="283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§ 3.</w:t>
      </w:r>
    </w:p>
    <w:p w:rsidR="002D177F" w:rsidRDefault="002D177F" w:rsidP="002D177F">
      <w:pPr>
        <w:numPr>
          <w:ilvl w:val="0"/>
          <w:numId w:val="4"/>
        </w:numPr>
        <w:spacing w:after="0" w:line="100" w:lineRule="atLeast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Wykonawca przedstawi Zamawiającemu imienny wykaz personelu, zatrudnionego </w:t>
      </w:r>
      <w:r w:rsidR="000308BE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do realizacji niniejszego zamówienia, a także będzie go aktualizował w przypadku zmiany osób stanowiących personel dedykowany do realizacji niniejszego zamówienia.</w:t>
      </w:r>
    </w:p>
    <w:p w:rsidR="002D177F" w:rsidRDefault="002D177F" w:rsidP="002D177F">
      <w:pPr>
        <w:numPr>
          <w:ilvl w:val="0"/>
          <w:numId w:val="4"/>
        </w:numPr>
        <w:spacing w:after="0" w:line="100" w:lineRule="atLeas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Wykonawca oraz osoby przez niego zatrudnione zobowiązani są do zachowania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w tajemnicy wszelkich informacji uzyskanych w związku z wykonywaniem umowy.</w:t>
      </w:r>
    </w:p>
    <w:p w:rsidR="002D177F" w:rsidRDefault="002D177F" w:rsidP="002D177F">
      <w:pPr>
        <w:numPr>
          <w:ilvl w:val="0"/>
          <w:numId w:val="4"/>
        </w:numPr>
        <w:spacing w:after="0" w:line="100" w:lineRule="atLeas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zobowiązują się do przetwarzania danych osobowych zgodnie z obowiązującymi przepisami prawa.</w:t>
      </w:r>
    </w:p>
    <w:p w:rsidR="002D177F" w:rsidRDefault="002D177F" w:rsidP="002D177F">
      <w:pPr>
        <w:numPr>
          <w:ilvl w:val="0"/>
          <w:numId w:val="4"/>
        </w:numPr>
        <w:spacing w:after="0" w:line="100" w:lineRule="atLeas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osobowe, o których mowa w Umowie udostępnianie są przez Strony w celu realizacji Umowy.</w:t>
      </w:r>
    </w:p>
    <w:p w:rsidR="002D177F" w:rsidRDefault="002D177F" w:rsidP="002D177F">
      <w:pPr>
        <w:numPr>
          <w:ilvl w:val="0"/>
          <w:numId w:val="4"/>
        </w:numPr>
        <w:spacing w:after="0" w:line="100" w:lineRule="atLeast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Strony zobowiązują się do udzielenia drugiej Stronie oraz innym podmiotom uprawnionym na podstawie przepisów prawa, na każde ich żądanie, informacji na temat przetwarzania danych osobowych udostępnionych przez drugą Stronę w związku </w:t>
      </w:r>
      <w:r w:rsidR="00733C8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realizacją Umowy.</w:t>
      </w:r>
    </w:p>
    <w:p w:rsidR="002D177F" w:rsidRDefault="002D177F" w:rsidP="002D177F">
      <w:pPr>
        <w:numPr>
          <w:ilvl w:val="0"/>
          <w:numId w:val="4"/>
        </w:numPr>
        <w:spacing w:after="0" w:line="100" w:lineRule="atLeast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Strony zobowiązane są do zastosowania zabezpieczenia powierzonych do przetwarzania danych osobowych.</w:t>
      </w:r>
    </w:p>
    <w:p w:rsidR="002D177F" w:rsidRDefault="002D177F" w:rsidP="002D177F">
      <w:pPr>
        <w:numPr>
          <w:ilvl w:val="0"/>
          <w:numId w:val="4"/>
        </w:numPr>
        <w:spacing w:after="0" w:line="100" w:lineRule="atLeast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Wykonawca obowiązany jest w czasie wykonywania usług zapewnić należyty ład, porządek, przestrzeganie przepisów BHP i p.poż. oraz ponosi odpowiedzialność za szkody powstałe w związku z realizacją usług oraz wskutek innych działań osób zatrudnionych przez Wykonawcę.</w:t>
      </w:r>
    </w:p>
    <w:p w:rsidR="002D177F" w:rsidRDefault="002D177F" w:rsidP="002D177F">
      <w:pPr>
        <w:numPr>
          <w:ilvl w:val="0"/>
          <w:numId w:val="4"/>
        </w:numPr>
        <w:spacing w:after="0" w:line="100" w:lineRule="atLeast"/>
        <w:ind w:left="36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Wykonawca zobowiązany jest do zgłaszania Zamawiającemu wszelkich usterek technicznych, widocznych nieprawidłowości w stanie poszczególnych pomieszczeń, urządzeń oraz o zdarzeniach mających wpływ na bezpieczeństwo osób i mienia </w:t>
      </w:r>
      <w:r w:rsidR="00A3186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w pomieszczeniach, w których wykonuje swoje obowiązki.</w:t>
      </w:r>
    </w:p>
    <w:p w:rsidR="004D7003" w:rsidRDefault="004D7003" w:rsidP="002D177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77F" w:rsidRDefault="002D177F" w:rsidP="002D177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4.</w:t>
      </w:r>
    </w:p>
    <w:p w:rsidR="002D177F" w:rsidRDefault="002D177F" w:rsidP="002D177F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Zamawiający zobowiązuje się do nieodpłatnego zapewnienia Wykonawcy, na okres trwania umowy, wyłącznie w celu jej realizacji:</w:t>
      </w:r>
    </w:p>
    <w:p w:rsidR="002D177F" w:rsidRDefault="002D177F" w:rsidP="002D177F">
      <w:pPr>
        <w:numPr>
          <w:ilvl w:val="0"/>
          <w:numId w:val="5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miejsca na przechowywanie odzieży roboczej,</w:t>
      </w:r>
    </w:p>
    <w:p w:rsidR="002D177F" w:rsidRDefault="002D177F" w:rsidP="002D177F">
      <w:pPr>
        <w:numPr>
          <w:ilvl w:val="0"/>
          <w:numId w:val="5"/>
        </w:num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nieodpłatnego dostępu do energii elektrycznej i bieżącej wody,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internetu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wymienionych w § 1 ust. 1 pkt 1.</w:t>
      </w:r>
    </w:p>
    <w:p w:rsidR="002D177F" w:rsidRDefault="002D177F" w:rsidP="002D177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5.</w:t>
      </w:r>
    </w:p>
    <w:p w:rsidR="002D177F" w:rsidRDefault="002D177F" w:rsidP="002D177F">
      <w:pPr>
        <w:tabs>
          <w:tab w:val="left" w:pos="284"/>
        </w:tabs>
        <w:spacing w:before="120" w:after="0" w:line="100" w:lineRule="atLeast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Zamawiający przekaże Wykonawcy na piśmie, w terminie 7 dni od dnia podpisania niniejszej umowy, dane osób wyznaczonych do reprezentowania Zamawiającego </w:t>
      </w:r>
      <w:r w:rsidR="00864C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w kontaktach w zakresie realizacji umowy, w tym do bieżącej kontroli jakości, terminowości i kompletności świadczonych usług.</w:t>
      </w:r>
    </w:p>
    <w:p w:rsidR="002D177F" w:rsidRDefault="002D177F" w:rsidP="002D177F">
      <w:pPr>
        <w:tabs>
          <w:tab w:val="left" w:pos="284"/>
        </w:tabs>
        <w:spacing w:before="120" w:after="0" w:line="100" w:lineRule="atLeast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2.Wykonawca przekaże Zamawiającemu na piśmie, w terminie 7 dni od dnia podpisania niniejszej umowy, dane osób wyznaczonych do reprezentowania Wykonawcy </w:t>
      </w:r>
      <w:r w:rsidR="00864C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w kontaktach, w zakresie realizacji umowy oraz osób nadzorujących wykonywanie czynności wynikających z umowy.</w:t>
      </w:r>
    </w:p>
    <w:p w:rsidR="002D177F" w:rsidRDefault="002D177F" w:rsidP="002D177F">
      <w:pPr>
        <w:spacing w:before="120"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6.</w:t>
      </w:r>
    </w:p>
    <w:p w:rsidR="002D177F" w:rsidRDefault="002D177F" w:rsidP="002D177F">
      <w:pPr>
        <w:numPr>
          <w:ilvl w:val="0"/>
          <w:numId w:val="6"/>
        </w:numPr>
        <w:spacing w:after="0" w:line="10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Wykonawca zobowiązany jest do wykonywania przedmiotu umowy rzetelnie,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w ustalonych terminach, z zastosowaniem nowoczesnej powszechnej technologii, techniki, sprzętu, materiałów i środków o nieniszczącym działaniu na pomieszczenia i sprzęty.</w:t>
      </w:r>
    </w:p>
    <w:p w:rsidR="002D177F" w:rsidRDefault="002D177F" w:rsidP="002D177F">
      <w:pPr>
        <w:numPr>
          <w:ilvl w:val="0"/>
          <w:numId w:val="6"/>
        </w:numPr>
        <w:spacing w:after="0" w:line="10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 przypadku stwierdzenia przez Zamawiającego nieprawidłowości w wykonywaniu przedmiotu umowy, będą one zgłaszane na bieżąco osobie sprawującej nadzór ze strony Wykonawcy, drogą e-mailową na adres: spoldzielnia.aktywnirazem@gmail.com. </w:t>
      </w:r>
      <w:r>
        <w:rPr>
          <w:rFonts w:ascii="Times New Roman" w:hAnsi="Times New Roman" w:cs="Times New Roman"/>
          <w:bCs/>
          <w:sz w:val="24"/>
          <w:szCs w:val="24"/>
        </w:rPr>
        <w:t>Zmiana wymienionego adresu e-mail, na który będą zgłaszane nieprawidłowości w wykonywaniu przedmiotu umowy, nie wymaga podpisania aneksu do Umowy i następuje w trybie powiadomienia pisemnego drugiej Strony Umowy.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D177F" w:rsidRDefault="002D177F" w:rsidP="002D177F">
      <w:pPr>
        <w:numPr>
          <w:ilvl w:val="0"/>
          <w:numId w:val="6"/>
        </w:numPr>
        <w:spacing w:after="0" w:line="100" w:lineRule="atLeast"/>
        <w:ind w:left="284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Wykonawca zobowiązany jest do usunięcia nieprawidłowości, o których mowa w ust. 2 w terminie wyznaczonym przez Zamawiającego.</w:t>
      </w:r>
    </w:p>
    <w:p w:rsidR="002D177F" w:rsidRPr="0010616D" w:rsidRDefault="002D177F" w:rsidP="002D177F">
      <w:pPr>
        <w:numPr>
          <w:ilvl w:val="0"/>
          <w:numId w:val="6"/>
        </w:numPr>
        <w:spacing w:after="0" w:line="100" w:lineRule="atLeast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Wykonawca ponosi pełną odpowiedzialność materialną za mienie powierzone osobom realizującym usługi.</w:t>
      </w:r>
    </w:p>
    <w:p w:rsidR="002D177F" w:rsidRDefault="002D177F" w:rsidP="002D177F">
      <w:pPr>
        <w:pStyle w:val="NormalnyWeb1"/>
        <w:jc w:val="center"/>
      </w:pPr>
      <w:r>
        <w:rPr>
          <w:b/>
          <w:bCs/>
          <w:color w:val="000000"/>
        </w:rPr>
        <w:t>§ 7.</w:t>
      </w:r>
    </w:p>
    <w:p w:rsidR="002D177F" w:rsidRDefault="002D177F" w:rsidP="002D177F">
      <w:pPr>
        <w:pStyle w:val="NormalnyWeb1"/>
        <w:numPr>
          <w:ilvl w:val="0"/>
          <w:numId w:val="7"/>
        </w:numPr>
      </w:pPr>
      <w:r>
        <w:t>W związku ustawą z dnia 13 maja 2016 r. o przeciwdziałaniu zagrożeniom przestępczością na tle seksualnym i ochronie małoletnich, Wykonawca przed dopuszczeniem jakiejkolwiek osoby do realizacji usług na terenie szkoły bezwzględnie zobowiązuje się do:</w:t>
      </w:r>
    </w:p>
    <w:p w:rsidR="002D177F" w:rsidRDefault="002D177F" w:rsidP="002D177F">
      <w:pPr>
        <w:pStyle w:val="NormalnyWeb1"/>
        <w:ind w:left="360" w:firstLine="348"/>
      </w:pPr>
      <w:r>
        <w:t>a) weryfikacji tej osoby w Rejestrze Sprawców Przestępstw na Tle Seksualnym,</w:t>
      </w:r>
    </w:p>
    <w:p w:rsidR="002D177F" w:rsidRDefault="002D177F" w:rsidP="002D177F">
      <w:pPr>
        <w:pStyle w:val="NormalnyWeb1"/>
        <w:ind w:left="360" w:firstLine="348"/>
      </w:pPr>
      <w:r>
        <w:t>b) przedłożenia Zamawiającemu informacji z Krajowego Rejestru Karnego (KRK) tej osoby.</w:t>
      </w:r>
    </w:p>
    <w:p w:rsidR="002D177F" w:rsidRDefault="002D177F" w:rsidP="002D177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8.</w:t>
      </w:r>
    </w:p>
    <w:p w:rsidR="002D177F" w:rsidRDefault="002D177F" w:rsidP="002D177F">
      <w:pPr>
        <w:numPr>
          <w:ilvl w:val="0"/>
          <w:numId w:val="8"/>
        </w:numPr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Wykonawca zapłaci Zamawiającemu kary umowne:</w:t>
      </w:r>
    </w:p>
    <w:p w:rsidR="002D177F" w:rsidRDefault="002D177F" w:rsidP="002D177F">
      <w:pPr>
        <w:numPr>
          <w:ilvl w:val="0"/>
          <w:numId w:val="9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 opóźnienie w rozpoczęciu świadczenia usługi lub za przerwę w ich realizacji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w wysokości 5 % wynagrodzenia miesięcznego brutto za każdy dzień opóźnienia lub przerwy,</w:t>
      </w:r>
    </w:p>
    <w:p w:rsidR="002D177F" w:rsidRDefault="002D177F" w:rsidP="002D177F">
      <w:pPr>
        <w:numPr>
          <w:ilvl w:val="0"/>
          <w:numId w:val="9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 opóźnienie w usunięciu nieprawidłowości w okresie wykonywania przedmiotu zamówienia w wysokości 5 % wynagrodzenia miesięcznego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brutto, za każdy dzień opóźnienia, licząc od dnia wyznaczonego terminu na usunięcie nieprawidłowości,</w:t>
      </w:r>
    </w:p>
    <w:p w:rsidR="002D177F" w:rsidRDefault="002D177F" w:rsidP="002D177F">
      <w:pPr>
        <w:numPr>
          <w:ilvl w:val="0"/>
          <w:numId w:val="9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 stwierdzenie rażących zaniedbań w realizacji przedmiotu zamówienia, w tym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w szczególności w przypadku trzykrotnego powtórzenia się nieprawidłowości,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w wysokości 10 % wynagrodzenia miesięcznego brutto,</w:t>
      </w:r>
    </w:p>
    <w:p w:rsidR="002D177F" w:rsidRDefault="002D177F" w:rsidP="002D177F">
      <w:pPr>
        <w:numPr>
          <w:ilvl w:val="0"/>
          <w:numId w:val="9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 odstąpienie od umowy z przyczyn leżących po stronie Wykonawcy, w przypadku gdy zostanie ogłoszona upadłość lub otwarta likwidacja Wykonawcy, gdy Wykonawca nie rozpoczął usługi i nie kontynuuje jej pomimo pisemnego wezwania Zamawiającego przez okres 5 dni - w wysokości 10 % wynagrodzenia miesięcznego brutto.</w:t>
      </w:r>
    </w:p>
    <w:p w:rsidR="002D177F" w:rsidRPr="00467A1C" w:rsidRDefault="00467A1C" w:rsidP="00467A1C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D177F" w:rsidRPr="00467A1C">
        <w:rPr>
          <w:rFonts w:ascii="Times New Roman" w:eastAsia="Times New Roman" w:hAnsi="Times New Roman" w:cs="Times New Roman"/>
          <w:sz w:val="24"/>
          <w:szCs w:val="24"/>
        </w:rPr>
        <w:t xml:space="preserve">Wykonawca zapłaci Zamawiającemu karę umowną za brak zapłaty lub nieterminową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D177F" w:rsidRPr="00467A1C">
        <w:rPr>
          <w:rFonts w:ascii="Times New Roman" w:eastAsia="Times New Roman" w:hAnsi="Times New Roman" w:cs="Times New Roman"/>
          <w:sz w:val="24"/>
          <w:szCs w:val="24"/>
        </w:rPr>
        <w:t xml:space="preserve">zapłatę wynagrodzenia należnego podwykonawcom z tytułu zmiany wysokości wynagrodzenia, o której mowa w art. 439 ust. 5 ustawy </w:t>
      </w:r>
      <w:proofErr w:type="spellStart"/>
      <w:r w:rsidR="002D177F" w:rsidRPr="00467A1C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="002D177F" w:rsidRPr="00467A1C">
        <w:rPr>
          <w:rFonts w:ascii="Times New Roman" w:eastAsia="Times New Roman" w:hAnsi="Times New Roman" w:cs="Times New Roman"/>
          <w:sz w:val="24"/>
          <w:szCs w:val="24"/>
        </w:rPr>
        <w:t xml:space="preserve"> w kwocie stanowiącej różnicę pomiędzy wynagrodzeniem, które byłoby należne podwykonawcy/podwykonawcom po waloryzacji a pierwotnym wynagrodzeniem podwykonawcy/podwykonawców.</w:t>
      </w:r>
    </w:p>
    <w:p w:rsidR="002D177F" w:rsidRPr="00467A1C" w:rsidRDefault="00467A1C" w:rsidP="00467A1C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2D177F" w:rsidRPr="00467A1C">
        <w:rPr>
          <w:rFonts w:ascii="Times New Roman" w:eastAsia="Times New Roman" w:hAnsi="Times New Roman" w:cs="Times New Roman"/>
          <w:sz w:val="24"/>
          <w:szCs w:val="24"/>
        </w:rPr>
        <w:t xml:space="preserve">Wykonawca zapłaci Zamawiającemu karę umowną za niedopełnienie wymogu zatrudniania pracowników świadczących usługi na podstawie umowy o pracę w rozumieniu przepisów Kodeksu pracy, Wykonawca zapłaci Zamawiającemu kary umowne w wysokości kwoty minimalnego wynagrodzenia za pracę ustalonego na podstawie przepisów o minimalnym wynagrodzeniu za pracę (obowiązujących w chwili stwierdzenia przez Zamawiającego niedopełnienia przez Wykonawcę wymogu zatrudniania pracowników świadczących usługi na podstawie umowy o pracę w rozumieniu przepisów Kodeksu pracy) oraz liczby miesięcy w okresie realizacji umowy, w których nie dopełniono przedmiotowego wymogu – za każdą osobę poniżej liczby wymaganych pracowników świadczących usługi na podstawie umowy o pracę wskazanej przez Zamawiającego. Niezłożenie przez Wykonawcę w wyznaczonym przez Zamawiającego terminie żądanych przez Zamawiającego oświadczeń lub dokumentów </w:t>
      </w:r>
      <w:r w:rsidR="007B7E5C" w:rsidRPr="00467A1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D177F" w:rsidRPr="00467A1C">
        <w:rPr>
          <w:rFonts w:ascii="Times New Roman" w:eastAsia="Times New Roman" w:hAnsi="Times New Roman" w:cs="Times New Roman"/>
          <w:sz w:val="24"/>
          <w:szCs w:val="24"/>
        </w:rPr>
        <w:t xml:space="preserve">w celu potwierdzenia spełnienia przez Wykonawcę wymogu zatrudnienia na podstawie umowy o pracę, osób wykonujących czynności objęte przedmiotem niniejszej umowy, traktowane będzie jako niespełnienie przez Wykonawcę wymogu zatrudnienia </w:t>
      </w:r>
      <w:r w:rsidR="007B7E5C" w:rsidRPr="00467A1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2D177F" w:rsidRPr="00467A1C">
        <w:rPr>
          <w:rFonts w:ascii="Times New Roman" w:eastAsia="Times New Roman" w:hAnsi="Times New Roman" w:cs="Times New Roman"/>
          <w:sz w:val="24"/>
          <w:szCs w:val="24"/>
        </w:rPr>
        <w:t>na podstawie umowy o pracę osób wykonujących wskazane czynności.</w:t>
      </w:r>
    </w:p>
    <w:p w:rsidR="002D177F" w:rsidRDefault="00467A1C" w:rsidP="00467A1C">
      <w:pPr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2D177F">
        <w:rPr>
          <w:rFonts w:ascii="Times New Roman" w:eastAsia="Times New Roman" w:hAnsi="Times New Roman" w:cs="Times New Roman"/>
          <w:sz w:val="24"/>
          <w:szCs w:val="24"/>
        </w:rPr>
        <w:t>Wykonawca wyraża zgodę na potrącenie kar umownych z przysługującego mu wynagrodzenia, bez konieczności składania odrębnych oświadczeń w tym zakresie.</w:t>
      </w:r>
    </w:p>
    <w:p w:rsidR="002D177F" w:rsidRDefault="002D177F" w:rsidP="002D177F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77F" w:rsidRDefault="002D177F" w:rsidP="002D177F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9.</w:t>
      </w:r>
    </w:p>
    <w:p w:rsidR="002D177F" w:rsidRDefault="002D177F" w:rsidP="002D177F">
      <w:pPr>
        <w:widowControl w:val="0"/>
        <w:numPr>
          <w:ilvl w:val="1"/>
          <w:numId w:val="10"/>
        </w:numPr>
        <w:shd w:val="clear" w:color="auto" w:fill="FFFFFF"/>
        <w:tabs>
          <w:tab w:val="left" w:pos="426"/>
          <w:tab w:val="left" w:pos="1134"/>
        </w:tabs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 wykonanie przedmiotu umowy ustala się wynagrodzenie w kwocie: netto: … zł, brutto: … zł</w:t>
      </w:r>
      <w:r w:rsidR="008327DC">
        <w:rPr>
          <w:rFonts w:ascii="Times New Roman" w:eastAsia="Times New Roman" w:hAnsi="Times New Roman" w:cs="Times New Roman"/>
          <w:sz w:val="24"/>
          <w:szCs w:val="24"/>
        </w:rPr>
        <w:t xml:space="preserve"> za 1 roboczogodzinę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(słownie brutto: …) </w:t>
      </w:r>
    </w:p>
    <w:p w:rsidR="002D177F" w:rsidRDefault="002D177F" w:rsidP="002D177F">
      <w:pPr>
        <w:widowControl w:val="0"/>
        <w:numPr>
          <w:ilvl w:val="1"/>
          <w:numId w:val="10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Wynagrodzenie, o którym mowa w ust. 1 rozliczane będzie w okresach miesięcznych., przy następującym podziale płatności: za miesiące od ……….2026 r. do 31 grudnia 2026 r.  - netto: … zł; brutto: … zł za każdy miesiąc, przy czym podstawą do zapłaty faktury będzie potwierdzon</w:t>
      </w:r>
      <w:r w:rsidR="00222509"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pisemnie przez </w:t>
      </w:r>
      <w:r w:rsidR="00222509">
        <w:rPr>
          <w:rFonts w:ascii="Times New Roman" w:eastAsia="Times New Roman" w:hAnsi="Times New Roman" w:cs="Times New Roman"/>
          <w:sz w:val="24"/>
          <w:szCs w:val="24"/>
        </w:rPr>
        <w:t>Kierownika R</w:t>
      </w:r>
      <w:r w:rsidR="008327DC">
        <w:rPr>
          <w:rFonts w:ascii="Times New Roman" w:eastAsia="Times New Roman" w:hAnsi="Times New Roman" w:cs="Times New Roman"/>
          <w:sz w:val="24"/>
          <w:szCs w:val="24"/>
        </w:rPr>
        <w:t xml:space="preserve">eferatu Infrastruktury oraz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Dyrektora Szkoły </w:t>
      </w:r>
      <w:r w:rsidR="00222509">
        <w:rPr>
          <w:rFonts w:ascii="Times New Roman" w:eastAsia="Times New Roman" w:hAnsi="Times New Roman" w:cs="Times New Roman"/>
          <w:sz w:val="24"/>
          <w:szCs w:val="24"/>
        </w:rPr>
        <w:t xml:space="preserve">harmonogram </w:t>
      </w:r>
      <w:r>
        <w:rPr>
          <w:rFonts w:ascii="Times New Roman" w:eastAsia="Times New Roman" w:hAnsi="Times New Roman" w:cs="Times New Roman"/>
          <w:sz w:val="24"/>
          <w:szCs w:val="24"/>
        </w:rPr>
        <w:t>wykonani</w:t>
      </w:r>
      <w:r w:rsidR="00222509">
        <w:rPr>
          <w:rFonts w:ascii="Times New Roman" w:eastAsia="Times New Roman" w:hAnsi="Times New Roman" w:cs="Times New Roman"/>
          <w:sz w:val="24"/>
          <w:szCs w:val="24"/>
        </w:rPr>
        <w:t>a usług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177F" w:rsidRDefault="00222509" w:rsidP="002D177F">
      <w:pPr>
        <w:widowControl w:val="0"/>
        <w:numPr>
          <w:ilvl w:val="1"/>
          <w:numId w:val="10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D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Faktura za dany miesiąc będzie wystawiona po upływie tego miesiąca </w:t>
      </w:r>
      <w:r w:rsidRPr="00752DC0">
        <w:rPr>
          <w:rFonts w:ascii="Times New Roman" w:hAnsi="Times New Roman" w:cs="Times New Roman"/>
          <w:color w:val="000000" w:themeColor="text1"/>
          <w:sz w:val="24"/>
          <w:szCs w:val="24"/>
        </w:rPr>
        <w:t>w Krajowym Systemie e-faktur (</w:t>
      </w:r>
      <w:proofErr w:type="spellStart"/>
      <w:r w:rsidRPr="00752DC0">
        <w:rPr>
          <w:rFonts w:ascii="Times New Roman" w:hAnsi="Times New Roman" w:cs="Times New Roman"/>
          <w:color w:val="000000" w:themeColor="text1"/>
          <w:sz w:val="24"/>
          <w:szCs w:val="24"/>
        </w:rPr>
        <w:t>KSeF</w:t>
      </w:r>
      <w:proofErr w:type="spellEnd"/>
      <w:r w:rsidRPr="00752D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przy czym Wykonawca zobowiązany jest poinformować Zamawiającego o wystawieniu faktury w </w:t>
      </w:r>
      <w:proofErr w:type="spellStart"/>
      <w:r w:rsidRPr="00752DC0">
        <w:rPr>
          <w:rFonts w:ascii="Times New Roman" w:hAnsi="Times New Roman" w:cs="Times New Roman"/>
          <w:color w:val="000000" w:themeColor="text1"/>
          <w:sz w:val="24"/>
          <w:szCs w:val="24"/>
        </w:rPr>
        <w:t>KSeF</w:t>
      </w:r>
      <w:proofErr w:type="spellEnd"/>
      <w:r w:rsidRPr="00752D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podać numer identyfikujący fakturę                    w systemie</w:t>
      </w:r>
      <w:r w:rsidR="002D17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2509" w:rsidRDefault="00222509" w:rsidP="002D177F">
      <w:pPr>
        <w:widowControl w:val="0"/>
        <w:numPr>
          <w:ilvl w:val="1"/>
          <w:numId w:val="10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2DC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Faktura będzie płatna w ciągu 14 dni od daty jej otrzymania. </w:t>
      </w:r>
      <w:r w:rsidRPr="00752D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 datę otrzymania faktury przez Zamawiającego uznaje się datę jej wystawienia w </w:t>
      </w:r>
      <w:proofErr w:type="spellStart"/>
      <w:r w:rsidRPr="00752DC0">
        <w:rPr>
          <w:rFonts w:ascii="Times New Roman" w:hAnsi="Times New Roman" w:cs="Times New Roman"/>
          <w:color w:val="000000" w:themeColor="text1"/>
          <w:sz w:val="24"/>
          <w:szCs w:val="24"/>
        </w:rPr>
        <w:t>KSef</w:t>
      </w:r>
      <w:proofErr w:type="spellEnd"/>
    </w:p>
    <w:p w:rsidR="002D177F" w:rsidRDefault="002D177F" w:rsidP="002D177F">
      <w:pPr>
        <w:widowControl w:val="0"/>
        <w:numPr>
          <w:ilvl w:val="1"/>
          <w:numId w:val="10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Wykonawca zastrzega sobie prawo do dochodzenia odsetek ustawowych za opóźnienie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 w zapłacie faktury.</w:t>
      </w:r>
    </w:p>
    <w:p w:rsidR="00222509" w:rsidRPr="00222509" w:rsidRDefault="00222509" w:rsidP="00222509">
      <w:pPr>
        <w:widowControl w:val="0"/>
        <w:numPr>
          <w:ilvl w:val="1"/>
          <w:numId w:val="10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Zakup produktów oraz akcesoriów/części zamiennych niezbędnych do wykonania prac gospodarczych dokonywany będzie przez Zamawiającego.</w:t>
      </w:r>
    </w:p>
    <w:p w:rsidR="002D177F" w:rsidRPr="00222509" w:rsidRDefault="002D177F" w:rsidP="002D177F">
      <w:pPr>
        <w:widowControl w:val="0"/>
        <w:numPr>
          <w:ilvl w:val="1"/>
          <w:numId w:val="10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50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Wykonawca oświadcza, że nie </w:t>
      </w:r>
      <w:r w:rsidRPr="00222509">
        <w:rPr>
          <w:rFonts w:ascii="Times New Roman" w:hAnsi="Times New Roman" w:cs="Times New Roman"/>
          <w:color w:val="000000" w:themeColor="text1"/>
          <w:sz w:val="24"/>
          <w:szCs w:val="24"/>
        </w:rPr>
        <w:t>jest czynnym płatnikiem podatku od towarów i usług (VAT).</w:t>
      </w:r>
    </w:p>
    <w:p w:rsidR="002D177F" w:rsidRDefault="002D177F" w:rsidP="002D177F">
      <w:pPr>
        <w:widowControl w:val="0"/>
        <w:numPr>
          <w:ilvl w:val="1"/>
          <w:numId w:val="10"/>
        </w:numPr>
        <w:shd w:val="clear" w:color="auto" w:fill="FFFFFF"/>
        <w:tabs>
          <w:tab w:val="left" w:pos="426"/>
          <w:tab w:val="left" w:pos="709"/>
          <w:tab w:val="left" w:pos="1134"/>
        </w:tabs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Zadania określone w § 1 zostają podzielone na dwie grupy:</w:t>
      </w:r>
    </w:p>
    <w:p w:rsidR="002D177F" w:rsidRDefault="002D177F" w:rsidP="002D177F">
      <w:pPr>
        <w:numPr>
          <w:ilvl w:val="0"/>
          <w:numId w:val="11"/>
        </w:numPr>
        <w:spacing w:after="0" w:line="10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……………………. - usługi podlegają opodatkowaniu podstawową stawką podatku w wysokości 23%,</w:t>
      </w:r>
    </w:p>
    <w:p w:rsidR="002D177F" w:rsidRDefault="002D177F" w:rsidP="002D177F">
      <w:pPr>
        <w:numPr>
          <w:ilvl w:val="0"/>
          <w:numId w:val="11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……………….. - usługi podlegają opodatkowaniu obniżoną stawką podatku w wysokości 8%.</w:t>
      </w:r>
    </w:p>
    <w:p w:rsidR="002D177F" w:rsidRDefault="002D177F" w:rsidP="002D177F">
      <w:pPr>
        <w:numPr>
          <w:ilvl w:val="1"/>
          <w:numId w:val="10"/>
        </w:numPr>
        <w:tabs>
          <w:tab w:val="num" w:pos="426"/>
        </w:tabs>
        <w:spacing w:after="0" w:line="100" w:lineRule="atLeast"/>
        <w:ind w:left="709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Wykonawca razem z fakturą, o której mowa w </w:t>
      </w:r>
      <w:r w:rsidR="00222509" w:rsidRPr="00222509">
        <w:rPr>
          <w:rFonts w:ascii="Times New Roman" w:eastAsia="Times New Roman" w:hAnsi="Times New Roman" w:cs="Times New Roman"/>
          <w:sz w:val="24"/>
          <w:szCs w:val="24"/>
        </w:rPr>
        <w:t>§ 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pk</w:t>
      </w:r>
      <w:r w:rsidR="00222509">
        <w:rPr>
          <w:rFonts w:ascii="Times New Roman" w:eastAsia="Times New Roman" w:hAnsi="Times New Roman" w:cs="Times New Roman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2509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złoży </w:t>
      </w:r>
      <w:r w:rsidR="00222509">
        <w:rPr>
          <w:rFonts w:ascii="Times New Roman" w:eastAsia="Times New Roman" w:hAnsi="Times New Roman" w:cs="Times New Roman"/>
          <w:sz w:val="24"/>
          <w:szCs w:val="24"/>
        </w:rPr>
        <w:t xml:space="preserve">potwierdzenie wykonanych prac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 formie </w:t>
      </w:r>
      <w:r w:rsidR="00222509">
        <w:rPr>
          <w:rFonts w:ascii="Times New Roman" w:eastAsia="Times New Roman" w:hAnsi="Times New Roman" w:cs="Times New Roman"/>
          <w:sz w:val="24"/>
          <w:szCs w:val="24"/>
        </w:rPr>
        <w:t xml:space="preserve">Harmonogramu wykonania usług (załącznik nr 3) stanowiącego </w:t>
      </w:r>
      <w:r>
        <w:rPr>
          <w:rFonts w:ascii="Times New Roman" w:eastAsia="Times New Roman" w:hAnsi="Times New Roman" w:cs="Times New Roman"/>
          <w:sz w:val="24"/>
          <w:szCs w:val="24"/>
        </w:rPr>
        <w:t>załącznika do faktury.</w:t>
      </w:r>
    </w:p>
    <w:p w:rsidR="00983AFB" w:rsidRDefault="002D177F" w:rsidP="002F6131">
      <w:pPr>
        <w:numPr>
          <w:ilvl w:val="1"/>
          <w:numId w:val="10"/>
        </w:numPr>
        <w:tabs>
          <w:tab w:val="num" w:pos="426"/>
        </w:tabs>
        <w:spacing w:after="0" w:line="100" w:lineRule="atLeast"/>
        <w:ind w:left="709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131">
        <w:rPr>
          <w:rFonts w:ascii="Times New Roman" w:eastAsia="Times New Roman" w:hAnsi="Times New Roman" w:cs="Times New Roman"/>
          <w:sz w:val="24"/>
          <w:szCs w:val="24"/>
        </w:rPr>
        <w:t>Płatność wynagrodzenia będzie dokonana przy zachowaniu mechanizmu podzielonej płatności, zgodnie z art. 108a ust. 1-3 ustawy z dnia 11 marca 2004 r. o podatku od towarów i usług.</w:t>
      </w:r>
    </w:p>
    <w:p w:rsidR="002D177F" w:rsidRPr="0010616D" w:rsidRDefault="002D177F" w:rsidP="0010616D">
      <w:pPr>
        <w:numPr>
          <w:ilvl w:val="1"/>
          <w:numId w:val="10"/>
        </w:numPr>
        <w:tabs>
          <w:tab w:val="num" w:pos="426"/>
        </w:tabs>
        <w:spacing w:after="0" w:line="100" w:lineRule="atLeast"/>
        <w:ind w:left="709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6131">
        <w:rPr>
          <w:rFonts w:ascii="Times New Roman" w:eastAsia="Times New Roman" w:hAnsi="Times New Roman" w:cs="Times New Roman"/>
          <w:sz w:val="24"/>
          <w:szCs w:val="24"/>
        </w:rPr>
        <w:t xml:space="preserve">Wykonawca oświadcza, że posiada rachunek bankowy nr </w:t>
      </w:r>
      <w:r w:rsidR="00983AFB" w:rsidRPr="002F6131">
        <w:rPr>
          <w:rFonts w:ascii="Times New Roman" w:eastAsia="Times New Roman" w:hAnsi="Times New Roman" w:cs="Times New Roman"/>
          <w:sz w:val="24"/>
          <w:szCs w:val="24"/>
        </w:rPr>
        <w:t>………………………………...</w:t>
      </w:r>
    </w:p>
    <w:p w:rsidR="002D177F" w:rsidRDefault="002D177F" w:rsidP="002D177F">
      <w:pPr>
        <w:shd w:val="clear" w:color="auto" w:fill="FFFFFF"/>
        <w:spacing w:after="0" w:line="100" w:lineRule="atLeast"/>
        <w:jc w:val="center"/>
        <w:rPr>
          <w:rFonts w:ascii="Times New Roman" w:eastAsia="Lucida Sans Unicode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10.</w:t>
      </w:r>
    </w:p>
    <w:p w:rsidR="006235C7" w:rsidRPr="00305139" w:rsidRDefault="006235C7" w:rsidP="006235C7">
      <w:pPr>
        <w:numPr>
          <w:ilvl w:val="3"/>
          <w:numId w:val="16"/>
        </w:numPr>
        <w:shd w:val="clear" w:color="auto" w:fill="FFFFFF"/>
        <w:autoSpaceDN w:val="0"/>
        <w:spacing w:after="0" w:line="240" w:lineRule="auto"/>
        <w:ind w:left="426" w:right="72" w:hanging="426"/>
        <w:jc w:val="both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  <w:r w:rsidRPr="00305139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 xml:space="preserve">Zamawiający przewiduje możliwość dokonania zmiany w zakresie wynagrodzenia określonego w </w:t>
      </w:r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 xml:space="preserve">§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>7</w:t>
      </w:r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 xml:space="preserve"> </w:t>
      </w:r>
      <w:proofErr w:type="spellStart"/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>ust</w:t>
      </w:r>
      <w:proofErr w:type="spellEnd"/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 xml:space="preserve">. 1 </w:t>
      </w:r>
      <w:proofErr w:type="spellStart"/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>umowy</w:t>
      </w:r>
      <w:proofErr w:type="spellEnd"/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 xml:space="preserve"> w </w:t>
      </w:r>
      <w:proofErr w:type="spellStart"/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>przypadku</w:t>
      </w:r>
      <w:proofErr w:type="spellEnd"/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 xml:space="preserve"> </w:t>
      </w:r>
      <w:proofErr w:type="spellStart"/>
      <w:r w:rsidRPr="00305139">
        <w:rPr>
          <w:rFonts w:ascii="Times New Roman" w:eastAsia="Times New Roman" w:hAnsi="Times New Roman" w:cs="Times New Roman"/>
          <w:kern w:val="3"/>
          <w:sz w:val="24"/>
          <w:szCs w:val="24"/>
          <w:lang w:val="en-GB" w:eastAsia="pl-PL" w:bidi="hi-IN"/>
        </w:rPr>
        <w:t>zmiany</w:t>
      </w:r>
      <w:proofErr w:type="spellEnd"/>
      <w:r w:rsidRPr="00305139"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  <w:t>:</w:t>
      </w:r>
    </w:p>
    <w:p w:rsidR="006235C7" w:rsidRPr="00305139" w:rsidRDefault="006235C7" w:rsidP="006235C7">
      <w:pPr>
        <w:spacing w:after="0" w:line="240" w:lineRule="auto"/>
        <w:ind w:left="1069" w:hanging="643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5139">
        <w:rPr>
          <w:rFonts w:ascii="Times New Roman" w:hAnsi="Times New Roman" w:cs="Times New Roman"/>
          <w:kern w:val="0"/>
          <w:sz w:val="24"/>
          <w:szCs w:val="24"/>
        </w:rPr>
        <w:t xml:space="preserve">1) stawki podatku od towarów i usług oraz podatku akcyzowego, </w:t>
      </w:r>
    </w:p>
    <w:p w:rsidR="006235C7" w:rsidRPr="00305139" w:rsidRDefault="006235C7" w:rsidP="006235C7">
      <w:p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5139">
        <w:rPr>
          <w:rFonts w:ascii="Times New Roman" w:hAnsi="Times New Roman" w:cs="Times New Roman"/>
          <w:kern w:val="0"/>
          <w:sz w:val="24"/>
          <w:szCs w:val="24"/>
        </w:rPr>
        <w:t>2) wysokości minimalnego wynagrodzenia za pracę albo wysokości minimalnej stawki godzinowej, ustalonych na podstawie ust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awy z dnia 10 października 2002 </w:t>
      </w:r>
      <w:r w:rsidRPr="00305139">
        <w:rPr>
          <w:rFonts w:ascii="Times New Roman" w:hAnsi="Times New Roman" w:cs="Times New Roman"/>
          <w:kern w:val="0"/>
          <w:sz w:val="24"/>
          <w:szCs w:val="24"/>
        </w:rPr>
        <w:t xml:space="preserve">r.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      </w:t>
      </w:r>
      <w:r w:rsidRPr="00305139">
        <w:rPr>
          <w:rFonts w:ascii="Times New Roman" w:hAnsi="Times New Roman" w:cs="Times New Roman"/>
          <w:kern w:val="0"/>
          <w:sz w:val="24"/>
          <w:szCs w:val="24"/>
        </w:rPr>
        <w:t xml:space="preserve">o minimalnym wynagrodzeniu za pracę, </w:t>
      </w:r>
    </w:p>
    <w:p w:rsidR="006235C7" w:rsidRPr="00305139" w:rsidRDefault="006235C7" w:rsidP="006235C7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5139">
        <w:rPr>
          <w:rFonts w:ascii="Times New Roman" w:hAnsi="Times New Roman" w:cs="Times New Roman"/>
          <w:kern w:val="0"/>
          <w:sz w:val="24"/>
          <w:szCs w:val="24"/>
        </w:rPr>
        <w:t xml:space="preserve">3) zasad podlegania ubezpieczeniom społecznym lub ubezpieczeniu zdrowotnemu lub wysokości stawki składki na ubezpieczenia społeczne lub ubezpieczenie zdrowotne, </w:t>
      </w:r>
    </w:p>
    <w:p w:rsidR="006235C7" w:rsidRPr="00305139" w:rsidRDefault="006235C7" w:rsidP="006235C7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5139">
        <w:rPr>
          <w:rFonts w:ascii="Times New Roman" w:hAnsi="Times New Roman" w:cs="Times New Roman"/>
          <w:kern w:val="0"/>
          <w:sz w:val="24"/>
          <w:szCs w:val="24"/>
        </w:rPr>
        <w:t xml:space="preserve">4) zasad gromadzenia i wysokości wpłat do pracowniczych planów kapitałowych,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                   </w:t>
      </w:r>
      <w:r w:rsidRPr="00305139">
        <w:rPr>
          <w:rFonts w:ascii="Times New Roman" w:hAnsi="Times New Roman" w:cs="Times New Roman"/>
          <w:kern w:val="0"/>
          <w:sz w:val="24"/>
          <w:szCs w:val="24"/>
        </w:rPr>
        <w:t xml:space="preserve">o których mowa w ustawie z dnia 4 października 2018 r. o pracowniczych planach kapitałowych </w:t>
      </w:r>
    </w:p>
    <w:p w:rsidR="006235C7" w:rsidRPr="00305139" w:rsidRDefault="006235C7" w:rsidP="0010616D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305139">
        <w:rPr>
          <w:rFonts w:ascii="Times New Roman" w:hAnsi="Times New Roman" w:cs="Times New Roman"/>
          <w:kern w:val="0"/>
          <w:sz w:val="24"/>
          <w:szCs w:val="24"/>
        </w:rPr>
        <w:t xml:space="preserve">- jeżeli zmiany te będą miały wpływ na koszty wykonania zamówienia przez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05139">
        <w:rPr>
          <w:rFonts w:ascii="Times New Roman" w:hAnsi="Times New Roman" w:cs="Times New Roman"/>
          <w:kern w:val="0"/>
          <w:sz w:val="24"/>
          <w:szCs w:val="24"/>
        </w:rPr>
        <w:t xml:space="preserve">Wykonawcę. </w:t>
      </w:r>
    </w:p>
    <w:p w:rsidR="002D177F" w:rsidRDefault="002D177F" w:rsidP="002D177F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77F" w:rsidRDefault="002D177F" w:rsidP="002D177F">
      <w:pPr>
        <w:shd w:val="clear" w:color="auto" w:fill="FFFFFF"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11.</w:t>
      </w:r>
    </w:p>
    <w:p w:rsidR="002D177F" w:rsidRDefault="002D177F" w:rsidP="002D177F">
      <w:pPr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Stosowanie do postanowień art. 455 ust. 1 pkt</w:t>
      </w:r>
      <w:r w:rsidR="007351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F3473B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Zamawiający przewiduje możliwość wprowadzenia zmian do umowy w następującym zakresie i przypadkach: </w:t>
      </w:r>
    </w:p>
    <w:p w:rsidR="002D177F" w:rsidRDefault="002D177F" w:rsidP="002D177F">
      <w:pPr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zmiana sposobu rozliczenia umowy lub dokonywania płatności na rzecz Wykonawcy </w:t>
      </w:r>
      <w:r w:rsidR="00F7418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w sytuacji, gdy ulegną zmianie przepisy prawne mające wpływ na sposób rozliczeń między Zamawiającym a Wykonawcą, </w:t>
      </w:r>
    </w:p>
    <w:p w:rsidR="002D177F" w:rsidRDefault="002D177F" w:rsidP="002D177F">
      <w:pPr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zmiana wiążąca się z wprowadzeniem dodatkowych obowiązków Wykonawcy lub z ich zmniejszeniem, </w:t>
      </w:r>
    </w:p>
    <w:p w:rsidR="002D177F" w:rsidRDefault="002D177F" w:rsidP="002D177F">
      <w:pPr>
        <w:shd w:val="clear" w:color="auto" w:fill="FFFFFF"/>
        <w:spacing w:after="0" w:line="10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wprowadzenie dodatkowych obowiązków Wykonawcy z uwagi na wystąpienie nieprzewidzianych na etapie zawierania umowy okoliczności będących efektem działań Zamawiającego np. awarii, prac remontowych oraz wynikająca z tego zmiana wynagrodzenia Wykonawcy.</w:t>
      </w:r>
    </w:p>
    <w:p w:rsidR="002D177F" w:rsidRDefault="002D177F" w:rsidP="002D177F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§12.</w:t>
      </w:r>
    </w:p>
    <w:p w:rsidR="002D177F" w:rsidRDefault="002D177F" w:rsidP="002D177F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Umowa zostaje zawarta na okres 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od ……….. 2026 r. do 31 grudnia 2026 r.</w:t>
      </w:r>
    </w:p>
    <w:p w:rsidR="002D177F" w:rsidRDefault="002D177F" w:rsidP="002D177F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77F" w:rsidRDefault="002D177F" w:rsidP="002D177F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13.</w:t>
      </w:r>
    </w:p>
    <w:p w:rsidR="002D177F" w:rsidRDefault="002D177F" w:rsidP="002D177F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10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Zamawiający zastrzega sobie możliwość natychmiastowego rozwiązania Umowy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br/>
        <w:t>w przypadku kiedy wystąpią szczególne okoliczności, których nie można było przewidzieć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br/>
        <w:t>w chwili zawarcia Umowy oraz w przypadku gdy Wykonawca nie będzie wywiązywał się należycie ze swoich obowiązków umownych.</w:t>
      </w:r>
    </w:p>
    <w:p w:rsidR="002D177F" w:rsidRDefault="002D177F" w:rsidP="002D177F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10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Wykonawca odpowiada za działania i zaniechania osób, z których pomocą zobowiązanie wykonuje, jak również osób, którym wykonanie zobowiązania powierza, jak za własne działanie lub zaniechanie.</w:t>
      </w:r>
    </w:p>
    <w:p w:rsidR="002D177F" w:rsidRDefault="002D177F" w:rsidP="002D177F">
      <w:pPr>
        <w:numPr>
          <w:ilvl w:val="0"/>
          <w:numId w:val="13"/>
        </w:numPr>
        <w:shd w:val="clear" w:color="auto" w:fill="FFFFFF"/>
        <w:tabs>
          <w:tab w:val="left" w:pos="284"/>
        </w:tabs>
        <w:spacing w:after="0" w:line="100" w:lineRule="atLeast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W przypadku poniesienia szkody z tytułu niewykonania lub nienależytego wykonania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przedmiotu umowy przez Wykonawcę, Zamawiający zastrzega sobie prawo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do dochodzenia roszczeń od Wykonawcy do wysokości pełnej rzeczywistej poniesionej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szkody.</w:t>
      </w:r>
    </w:p>
    <w:p w:rsidR="002D177F" w:rsidRDefault="002D177F" w:rsidP="002D177F">
      <w:pPr>
        <w:shd w:val="clear" w:color="auto" w:fill="FFFFFF"/>
        <w:spacing w:after="0" w:line="100" w:lineRule="atLeast"/>
        <w:ind w:firstLine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14.</w:t>
      </w:r>
    </w:p>
    <w:p w:rsidR="002D177F" w:rsidRDefault="002D177F" w:rsidP="002D177F">
      <w:pPr>
        <w:shd w:val="clear" w:color="auto" w:fill="FFFFFF"/>
        <w:spacing w:after="0" w:line="100" w:lineRule="atLeast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Wszelkie zmiany i uzupełnienia treści umowy muszą mieć formę pisemną pod rygorem nieważności.</w:t>
      </w:r>
    </w:p>
    <w:p w:rsidR="002D177F" w:rsidRDefault="002D177F" w:rsidP="002D177F">
      <w:pPr>
        <w:shd w:val="clear" w:color="auto" w:fill="FFFFFF"/>
        <w:spacing w:after="0" w:line="100" w:lineRule="atLeast"/>
        <w:ind w:firstLine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15.</w:t>
      </w:r>
    </w:p>
    <w:p w:rsidR="002D177F" w:rsidRDefault="002D177F" w:rsidP="002D177F">
      <w:pPr>
        <w:shd w:val="clear" w:color="auto" w:fill="FFFFFF"/>
        <w:spacing w:after="0" w:line="100" w:lineRule="atLeast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sprawach nieuregulowanych w niniejszej Umowie będą miały zastosowanie przepisy Kodeksu Cywilnego, a mogące wyniknąć w trakcie realizacji Umowy ewentualne spory między stronami będą rozstrzygane w pierwszej kolejności na drodze polubownej, a dopiero w ostateczności gdy postępowanie takie nie da rezultatu przez sąd właściwy dla siedziby Zamawiającego.</w:t>
      </w:r>
    </w:p>
    <w:p w:rsidR="002D177F" w:rsidRDefault="002D177F" w:rsidP="002D177F">
      <w:pPr>
        <w:shd w:val="clear" w:color="auto" w:fill="FFFFFF"/>
        <w:tabs>
          <w:tab w:val="left" w:pos="3261"/>
        </w:tabs>
        <w:spacing w:after="0" w:line="100" w:lineRule="atLeast"/>
        <w:ind w:firstLine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§ 16.</w:t>
      </w:r>
    </w:p>
    <w:p w:rsidR="002D177F" w:rsidRDefault="002D177F" w:rsidP="0010616D">
      <w:pPr>
        <w:shd w:val="clear" w:color="auto" w:fill="FFFFFF"/>
        <w:tabs>
          <w:tab w:val="left" w:pos="9071"/>
        </w:tabs>
        <w:spacing w:after="0" w:line="100" w:lineRule="atLeast"/>
        <w:ind w:left="284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Umowę sporządzono w </w:t>
      </w:r>
      <w:r w:rsidR="00E744B2">
        <w:rPr>
          <w:rFonts w:ascii="Times New Roman" w:eastAsia="Times New Roman" w:hAnsi="Times New Roman" w:cs="Times New Roman"/>
          <w:sz w:val="24"/>
          <w:szCs w:val="24"/>
        </w:rPr>
        <w:t>trzech jednobrzmiących egzemplarzach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44B2">
        <w:rPr>
          <w:rFonts w:ascii="Times New Roman" w:eastAsia="Times New Roman" w:hAnsi="Times New Roman" w:cs="Times New Roman"/>
          <w:sz w:val="24"/>
          <w:szCs w:val="24"/>
        </w:rPr>
        <w:t xml:space="preserve">jeden dla Wykonawcy oraz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545F">
        <w:rPr>
          <w:rFonts w:ascii="Times New Roman" w:eastAsia="Times New Roman" w:hAnsi="Times New Roman" w:cs="Times New Roman"/>
          <w:sz w:val="24"/>
          <w:szCs w:val="24"/>
        </w:rPr>
        <w:t>dwa dla Zamawiają</w:t>
      </w:r>
      <w:r w:rsidR="00E744B2">
        <w:rPr>
          <w:rFonts w:ascii="Times New Roman" w:eastAsia="Times New Roman" w:hAnsi="Times New Roman" w:cs="Times New Roman"/>
          <w:sz w:val="24"/>
          <w:szCs w:val="24"/>
        </w:rPr>
        <w:t>cego.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19"/>
        <w:gridCol w:w="4553"/>
      </w:tblGrid>
      <w:tr w:rsidR="002D177F" w:rsidTr="002D177F">
        <w:tc>
          <w:tcPr>
            <w:tcW w:w="4519" w:type="dxa"/>
          </w:tcPr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WYKONAWCA</w:t>
            </w:r>
          </w:p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…………………………</w:t>
            </w:r>
          </w:p>
        </w:tc>
        <w:tc>
          <w:tcPr>
            <w:tcW w:w="4553" w:type="dxa"/>
            <w:hideMark/>
          </w:tcPr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ZAMAWIAJĄCY</w:t>
            </w:r>
          </w:p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……………………………..</w:t>
            </w:r>
          </w:p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</w:rPr>
              <w:t>……………………………..</w:t>
            </w:r>
          </w:p>
        </w:tc>
      </w:tr>
      <w:tr w:rsidR="002D177F" w:rsidTr="002D177F">
        <w:tc>
          <w:tcPr>
            <w:tcW w:w="4519" w:type="dxa"/>
          </w:tcPr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53" w:type="dxa"/>
            <w:hideMark/>
          </w:tcPr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KONTRASYGNATA</w:t>
            </w:r>
          </w:p>
          <w:p w:rsidR="002D177F" w:rsidRDefault="002D177F">
            <w:pPr>
              <w:tabs>
                <w:tab w:val="left" w:pos="2235"/>
              </w:tabs>
              <w:spacing w:before="240"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</w:rPr>
              <w:t>……………………………</w:t>
            </w:r>
          </w:p>
        </w:tc>
      </w:tr>
    </w:tbl>
    <w:p w:rsidR="002D177F" w:rsidRPr="003C10B2" w:rsidRDefault="002D177F" w:rsidP="003C10B2">
      <w:pPr>
        <w:spacing w:after="0" w:line="100" w:lineRule="atLeast"/>
        <w:rPr>
          <w:rFonts w:ascii="Times New Roman" w:hAnsi="Times New Roman" w:cs="Times New Roman"/>
          <w:b/>
        </w:rPr>
      </w:pPr>
    </w:p>
    <w:p w:rsidR="002D177F" w:rsidRDefault="002D177F" w:rsidP="002D177F">
      <w:pPr>
        <w:rPr>
          <w:rFonts w:ascii="Times New Roman" w:hAnsi="Times New Roman" w:cs="Times New Roman"/>
        </w:rPr>
      </w:pPr>
    </w:p>
    <w:p w:rsidR="002D177F" w:rsidRDefault="002D177F" w:rsidP="002D177F"/>
    <w:p w:rsidR="00822B52" w:rsidRDefault="00AC138A"/>
    <w:sectPr w:rsidR="00822B52" w:rsidSect="00355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7B62D08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AFC0D1EC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404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4702"/>
        </w:tabs>
        <w:ind w:left="4702" w:hanging="360"/>
      </w:pPr>
    </w:lvl>
    <w:lvl w:ilvl="2">
      <w:start w:val="1"/>
      <w:numFmt w:val="decimal"/>
      <w:lvlText w:val="%2.%3."/>
      <w:lvlJc w:val="left"/>
      <w:pPr>
        <w:tabs>
          <w:tab w:val="num" w:pos="5422"/>
        </w:tabs>
        <w:ind w:left="5422" w:hanging="360"/>
      </w:pPr>
      <w:rPr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6142"/>
        </w:tabs>
        <w:ind w:left="6142" w:hanging="360"/>
      </w:pPr>
    </w:lvl>
    <w:lvl w:ilvl="4">
      <w:start w:val="1"/>
      <w:numFmt w:val="decimal"/>
      <w:lvlText w:val="%2.%3.%4.%5."/>
      <w:lvlJc w:val="left"/>
      <w:pPr>
        <w:tabs>
          <w:tab w:val="num" w:pos="6862"/>
        </w:tabs>
        <w:ind w:left="6862" w:hanging="360"/>
      </w:pPr>
    </w:lvl>
    <w:lvl w:ilvl="5">
      <w:start w:val="1"/>
      <w:numFmt w:val="decimal"/>
      <w:lvlText w:val="%2.%3.%4.%5.%6."/>
      <w:lvlJc w:val="left"/>
      <w:pPr>
        <w:tabs>
          <w:tab w:val="num" w:pos="7582"/>
        </w:tabs>
        <w:ind w:left="7582" w:hanging="360"/>
      </w:pPr>
    </w:lvl>
    <w:lvl w:ilvl="6">
      <w:start w:val="1"/>
      <w:numFmt w:val="decimal"/>
      <w:lvlText w:val="%2.%3.%4.%5.%6.%7."/>
      <w:lvlJc w:val="left"/>
      <w:pPr>
        <w:tabs>
          <w:tab w:val="num" w:pos="8302"/>
        </w:tabs>
        <w:ind w:left="8302" w:hanging="360"/>
      </w:pPr>
    </w:lvl>
    <w:lvl w:ilvl="7">
      <w:start w:val="1"/>
      <w:numFmt w:val="decimal"/>
      <w:lvlText w:val="%2.%3.%4.%5.%6.%7.%8."/>
      <w:lvlJc w:val="left"/>
      <w:pPr>
        <w:tabs>
          <w:tab w:val="num" w:pos="9022"/>
        </w:tabs>
        <w:ind w:left="902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9742"/>
        </w:tabs>
        <w:ind w:left="9742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6"/>
    <w:multiLevelType w:val="multilevel"/>
    <w:tmpl w:val="BA76EBDE"/>
    <w:name w:val="WW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0A"/>
    <w:multiLevelType w:val="multilevel"/>
    <w:tmpl w:val="2A3C82A4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8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7" w:hanging="180"/>
      </w:pPr>
    </w:lvl>
  </w:abstractNum>
  <w:abstractNum w:abstractNumId="8" w15:restartNumberingAfterBreak="0">
    <w:nsid w:val="0000000C"/>
    <w:multiLevelType w:val="multilevel"/>
    <w:tmpl w:val="CC2EB670"/>
    <w:name w:val="WWNum19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906" w:hanging="180"/>
      </w:pPr>
    </w:lvl>
  </w:abstractNum>
  <w:abstractNum w:abstractNumId="9" w15:restartNumberingAfterBreak="0">
    <w:nsid w:val="0000000D"/>
    <w:multiLevelType w:val="multilevel"/>
    <w:tmpl w:val="E2126360"/>
    <w:name w:val="WWNum20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0000000F"/>
    <w:multiLevelType w:val="multilevel"/>
    <w:tmpl w:val="0000000F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10"/>
    <w:multiLevelType w:val="multilevel"/>
    <w:tmpl w:val="00000010"/>
    <w:name w:val="WW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1"/>
    <w:multiLevelType w:val="multilevel"/>
    <w:tmpl w:val="FDA68C0C"/>
    <w:name w:val="WW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2B0303"/>
    <w:multiLevelType w:val="hybridMultilevel"/>
    <w:tmpl w:val="7D9C5F66"/>
    <w:lvl w:ilvl="0" w:tplc="04150011">
      <w:start w:val="1"/>
      <w:numFmt w:val="decimal"/>
      <w:lvlText w:val="%1)"/>
      <w:lvlJc w:val="left"/>
      <w:pPr>
        <w:ind w:left="1069" w:hanging="360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77F"/>
    <w:rsid w:val="000308BE"/>
    <w:rsid w:val="00036A45"/>
    <w:rsid w:val="000A3E4C"/>
    <w:rsid w:val="0010616D"/>
    <w:rsid w:val="001E0158"/>
    <w:rsid w:val="00222509"/>
    <w:rsid w:val="002C545F"/>
    <w:rsid w:val="002D177F"/>
    <w:rsid w:val="002F6131"/>
    <w:rsid w:val="00355F7C"/>
    <w:rsid w:val="003C10B2"/>
    <w:rsid w:val="00467A1C"/>
    <w:rsid w:val="004D7003"/>
    <w:rsid w:val="00504A2C"/>
    <w:rsid w:val="00527EE1"/>
    <w:rsid w:val="00543143"/>
    <w:rsid w:val="006235C7"/>
    <w:rsid w:val="0067286F"/>
    <w:rsid w:val="00733C88"/>
    <w:rsid w:val="007351C3"/>
    <w:rsid w:val="007B7E5C"/>
    <w:rsid w:val="007F7DB3"/>
    <w:rsid w:val="008327DC"/>
    <w:rsid w:val="00864C58"/>
    <w:rsid w:val="008E21FD"/>
    <w:rsid w:val="0095281E"/>
    <w:rsid w:val="00983AFB"/>
    <w:rsid w:val="009E359F"/>
    <w:rsid w:val="00A131B8"/>
    <w:rsid w:val="00A31861"/>
    <w:rsid w:val="00AC138A"/>
    <w:rsid w:val="00BA68C1"/>
    <w:rsid w:val="00C46040"/>
    <w:rsid w:val="00DA3619"/>
    <w:rsid w:val="00E32292"/>
    <w:rsid w:val="00E744B2"/>
    <w:rsid w:val="00E74D2C"/>
    <w:rsid w:val="00EE6476"/>
    <w:rsid w:val="00F3473B"/>
    <w:rsid w:val="00F7418A"/>
    <w:rsid w:val="00F84CC0"/>
    <w:rsid w:val="00FF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D9E8A"/>
  <w15:docId w15:val="{329D186E-88E2-4282-BC20-0A0A2A39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177F"/>
    <w:pPr>
      <w:suppressAutoHyphens/>
      <w:spacing w:after="160" w:line="256" w:lineRule="auto"/>
    </w:pPr>
    <w:rPr>
      <w:rFonts w:ascii="Calibri" w:eastAsia="SimSun" w:hAnsi="Calibri" w:cs="Calibri"/>
      <w:kern w:val="2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2D177F"/>
    <w:pPr>
      <w:ind w:left="720"/>
    </w:pPr>
  </w:style>
  <w:style w:type="paragraph" w:customStyle="1" w:styleId="NormalnyWeb1">
    <w:name w:val="Normalny (Web)1"/>
    <w:basedOn w:val="Normalny"/>
    <w:rsid w:val="002D177F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83AF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36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A45"/>
    <w:rPr>
      <w:rFonts w:ascii="Segoe UI" w:eastAsia="SimSun" w:hAnsi="Segoe UI" w:cs="Segoe UI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7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13D2-0E3E-4A34-9208-4B6E603B4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2010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gmina1</dc:creator>
  <cp:lastModifiedBy>Magdalena Przywoźna</cp:lastModifiedBy>
  <cp:revision>2</cp:revision>
  <cp:lastPrinted>2026-03-18T13:49:00Z</cp:lastPrinted>
  <dcterms:created xsi:type="dcterms:W3CDTF">2026-03-18T14:02:00Z</dcterms:created>
  <dcterms:modified xsi:type="dcterms:W3CDTF">2026-03-18T14:02:00Z</dcterms:modified>
</cp:coreProperties>
</file>